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6825DF" w:rsidRPr="008A3CCF" w:rsidRDefault="00EA044A" w:rsidP="003958AE">
      <w:pPr>
        <w:spacing w:line="276" w:lineRule="auto"/>
        <w:jc w:val="center"/>
        <w:rPr>
          <w:sz w:val="28"/>
          <w:szCs w:val="28"/>
        </w:rPr>
      </w:pPr>
      <w:r w:rsidRPr="008A3CCF">
        <w:rPr>
          <w:sz w:val="28"/>
          <w:szCs w:val="28"/>
        </w:rPr>
        <w:t>ПОСТАНОВЛЕНИ</w:t>
      </w:r>
      <w:r w:rsidR="008A3CCF" w:rsidRPr="008A3CCF">
        <w:rPr>
          <w:sz w:val="28"/>
          <w:szCs w:val="28"/>
        </w:rPr>
        <w:t>Е</w:t>
      </w:r>
    </w:p>
    <w:p w:rsidR="006825DF" w:rsidRDefault="006825DF" w:rsidP="003958AE">
      <w:pPr>
        <w:spacing w:line="276" w:lineRule="auto"/>
        <w:rPr>
          <w:sz w:val="28"/>
          <w:szCs w:val="28"/>
        </w:rPr>
      </w:pPr>
    </w:p>
    <w:p w:rsidR="006825DF" w:rsidRPr="0042610A" w:rsidRDefault="008A3CCF" w:rsidP="003958A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17.05.2021г.</w:t>
      </w:r>
      <w:r w:rsidR="006825DF" w:rsidRPr="006825DF">
        <w:rPr>
          <w:sz w:val="28"/>
          <w:szCs w:val="28"/>
        </w:rPr>
        <w:t xml:space="preserve"> </w:t>
      </w:r>
      <w:r w:rsidR="006825D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</w:t>
      </w:r>
      <w:r w:rsidR="006825DF" w:rsidRPr="00641C4B">
        <w:rPr>
          <w:sz w:val="28"/>
          <w:szCs w:val="28"/>
        </w:rPr>
        <w:t xml:space="preserve">с. Толстой-Юрт                  </w:t>
      </w:r>
      <w:r w:rsidR="006825DF">
        <w:rPr>
          <w:sz w:val="28"/>
          <w:szCs w:val="28"/>
        </w:rPr>
        <w:t xml:space="preserve">     </w:t>
      </w:r>
      <w:r w:rsidR="006825DF" w:rsidRPr="00641C4B">
        <w:rPr>
          <w:sz w:val="28"/>
          <w:szCs w:val="28"/>
        </w:rPr>
        <w:t xml:space="preserve">            </w:t>
      </w:r>
      <w:r w:rsidR="006825DF">
        <w:rPr>
          <w:sz w:val="28"/>
          <w:szCs w:val="28"/>
        </w:rPr>
        <w:t xml:space="preserve">         </w:t>
      </w:r>
      <w:r w:rsidR="006825DF" w:rsidRPr="00641C4B">
        <w:rPr>
          <w:sz w:val="28"/>
          <w:szCs w:val="28"/>
        </w:rPr>
        <w:t xml:space="preserve">№ </w:t>
      </w:r>
      <w:r w:rsidR="003425FF">
        <w:rPr>
          <w:sz w:val="28"/>
          <w:szCs w:val="28"/>
        </w:rPr>
        <w:t>10</w:t>
      </w: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C938FA" w:rsidRDefault="00C938FA" w:rsidP="004A758F">
      <w:pPr>
        <w:spacing w:line="276" w:lineRule="auto"/>
        <w:jc w:val="center"/>
        <w:rPr>
          <w:sz w:val="28"/>
          <w:szCs w:val="28"/>
        </w:rPr>
      </w:pPr>
      <w:r w:rsidRPr="00C938FA">
        <w:rPr>
          <w:sz w:val="28"/>
          <w:szCs w:val="28"/>
        </w:rPr>
        <w:t xml:space="preserve">О внесении изменений в постановление главы администрации  </w:t>
      </w:r>
    </w:p>
    <w:p w:rsidR="004A758F" w:rsidRPr="004A758F" w:rsidRDefault="00C938FA" w:rsidP="004A758F">
      <w:pPr>
        <w:jc w:val="center"/>
        <w:rPr>
          <w:sz w:val="28"/>
          <w:szCs w:val="28"/>
        </w:rPr>
      </w:pPr>
      <w:r w:rsidRPr="004A758F">
        <w:rPr>
          <w:sz w:val="28"/>
          <w:szCs w:val="28"/>
        </w:rPr>
        <w:t>Толстой-Юрто</w:t>
      </w:r>
      <w:r w:rsidR="004A758F" w:rsidRPr="004A758F">
        <w:rPr>
          <w:sz w:val="28"/>
          <w:szCs w:val="28"/>
        </w:rPr>
        <w:t>вского сельского поселения от 13.11.2013</w:t>
      </w:r>
      <w:r w:rsidRPr="004A758F">
        <w:rPr>
          <w:sz w:val="28"/>
          <w:szCs w:val="28"/>
        </w:rPr>
        <w:t xml:space="preserve"> г. № </w:t>
      </w:r>
      <w:r w:rsidR="004A758F" w:rsidRPr="004A758F">
        <w:rPr>
          <w:sz w:val="28"/>
          <w:szCs w:val="28"/>
        </w:rPr>
        <w:t>25</w:t>
      </w:r>
      <w:r w:rsidRPr="004A758F">
        <w:rPr>
          <w:sz w:val="28"/>
          <w:szCs w:val="28"/>
        </w:rPr>
        <w:t xml:space="preserve"> о</w:t>
      </w:r>
      <w:r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б утверждении административного регламен</w:t>
      </w:r>
      <w:r w:rsidR="004A758F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та </w:t>
      </w:r>
      <w:r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по предоставлению муниципальной услуги «</w:t>
      </w:r>
      <w:r w:rsidR="004A758F" w:rsidRPr="004A758F">
        <w:rPr>
          <w:sz w:val="28"/>
          <w:szCs w:val="28"/>
        </w:rPr>
        <w:t>предоставления муниципальной услуги по выдаче документов</w:t>
      </w:r>
    </w:p>
    <w:p w:rsidR="00C938FA" w:rsidRPr="00C938FA" w:rsidRDefault="004A758F" w:rsidP="004A758F">
      <w:pPr>
        <w:jc w:val="center"/>
        <w:rPr>
          <w:sz w:val="28"/>
          <w:szCs w:val="28"/>
        </w:rPr>
      </w:pPr>
      <w:r w:rsidRPr="004A758F">
        <w:rPr>
          <w:sz w:val="28"/>
          <w:szCs w:val="28"/>
        </w:rPr>
        <w:t>(выписки из домовой книги, карточки учета собственника жилого помещения, справок и иных документов</w:t>
      </w:r>
      <w:r>
        <w:rPr>
          <w:sz w:val="28"/>
          <w:szCs w:val="28"/>
        </w:rPr>
        <w:t>)</w:t>
      </w:r>
      <w:r w:rsidR="00C938FA" w:rsidRPr="00C938FA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</w:p>
    <w:p w:rsidR="00C938FA" w:rsidRPr="0073557C" w:rsidRDefault="00C938FA" w:rsidP="003958AE">
      <w:pPr>
        <w:spacing w:line="276" w:lineRule="auto"/>
        <w:textAlignment w:val="baseline"/>
        <w:rPr>
          <w:color w:val="000000" w:themeColor="text1"/>
          <w:spacing w:val="2"/>
          <w:sz w:val="28"/>
          <w:szCs w:val="28"/>
          <w:lang w:eastAsia="ru-RU"/>
        </w:rPr>
      </w:pPr>
    </w:p>
    <w:p w:rsidR="00C938FA" w:rsidRDefault="004A758F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C938FA">
        <w:rPr>
          <w:sz w:val="28"/>
          <w:szCs w:val="28"/>
        </w:rPr>
        <w:t xml:space="preserve"> </w:t>
      </w:r>
      <w:r w:rsidR="00C938FA" w:rsidRPr="00035BC4">
        <w:rPr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Федеральным законом</w:t>
      </w:r>
      <w:r w:rsidR="00C938FA" w:rsidRPr="00035BC4">
        <w:rPr>
          <w:color w:val="000000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</w:t>
      </w:r>
      <w:r w:rsidR="00C938FA">
        <w:rPr>
          <w:color w:val="000000"/>
          <w:sz w:val="28"/>
          <w:szCs w:val="28"/>
        </w:rPr>
        <w:t xml:space="preserve">статьей 4 Федерального закона от 27.12.2019 № 472ФЗ «О внесении изменений в Градостроительный кодекс Российской Федерации и отдельные законодательные акты Российской Федерации», вступившую в законную силу 28.12.2019г., и ч.2 ст. 14 Федерального </w:t>
      </w:r>
      <w:r>
        <w:rPr>
          <w:color w:val="000000"/>
          <w:sz w:val="28"/>
          <w:szCs w:val="28"/>
        </w:rPr>
        <w:t xml:space="preserve">закона № 210-ФЗ, администрация </w:t>
      </w:r>
      <w:r w:rsidR="00C938FA">
        <w:rPr>
          <w:color w:val="000000"/>
          <w:sz w:val="28"/>
          <w:szCs w:val="28"/>
        </w:rPr>
        <w:t xml:space="preserve">Толстой-Юртовского сельского поселения 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Pr="003958AE" w:rsidRDefault="00C938FA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C938FA" w:rsidRPr="004A758F" w:rsidRDefault="004A758F" w:rsidP="004A758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C938FA">
        <w:rPr>
          <w:sz w:val="28"/>
          <w:szCs w:val="28"/>
        </w:rPr>
        <w:t xml:space="preserve">следующие </w:t>
      </w:r>
      <w:r w:rsidR="003958AE">
        <w:rPr>
          <w:sz w:val="28"/>
          <w:szCs w:val="28"/>
        </w:rPr>
        <w:t>изменения и дополнения</w:t>
      </w:r>
      <w:r w:rsidR="00C938FA">
        <w:rPr>
          <w:sz w:val="28"/>
          <w:szCs w:val="28"/>
        </w:rPr>
        <w:t xml:space="preserve"> в постановление </w:t>
      </w:r>
      <w:r w:rsidR="00C938FA" w:rsidRPr="00577BFA">
        <w:rPr>
          <w:sz w:val="28"/>
          <w:szCs w:val="28"/>
        </w:rPr>
        <w:t xml:space="preserve">главы </w:t>
      </w:r>
      <w:r w:rsidR="00C938FA" w:rsidRPr="004A758F">
        <w:rPr>
          <w:sz w:val="28"/>
          <w:szCs w:val="28"/>
        </w:rPr>
        <w:t>администрации Толстой-Юртов</w:t>
      </w:r>
      <w:r w:rsidRPr="004A758F">
        <w:rPr>
          <w:sz w:val="28"/>
          <w:szCs w:val="28"/>
        </w:rPr>
        <w:t>ского</w:t>
      </w:r>
      <w:r w:rsidR="00C938FA" w:rsidRPr="004A758F">
        <w:rPr>
          <w:sz w:val="28"/>
          <w:szCs w:val="28"/>
        </w:rPr>
        <w:t xml:space="preserve"> сельского поселения от 1</w:t>
      </w:r>
      <w:r w:rsidRPr="004A758F">
        <w:rPr>
          <w:sz w:val="28"/>
          <w:szCs w:val="28"/>
        </w:rPr>
        <w:t>3</w:t>
      </w:r>
      <w:r w:rsidR="00C938FA" w:rsidRPr="004A758F">
        <w:rPr>
          <w:sz w:val="28"/>
          <w:szCs w:val="28"/>
        </w:rPr>
        <w:t>.</w:t>
      </w:r>
      <w:r w:rsidRPr="004A758F">
        <w:rPr>
          <w:sz w:val="28"/>
          <w:szCs w:val="28"/>
        </w:rPr>
        <w:t>11</w:t>
      </w:r>
      <w:r w:rsidR="00C938FA" w:rsidRPr="004A758F">
        <w:rPr>
          <w:sz w:val="28"/>
          <w:szCs w:val="28"/>
        </w:rPr>
        <w:t>.201</w:t>
      </w:r>
      <w:r w:rsidRPr="004A758F">
        <w:rPr>
          <w:sz w:val="28"/>
          <w:szCs w:val="28"/>
        </w:rPr>
        <w:t>3</w:t>
      </w:r>
      <w:r w:rsidR="00C938FA" w:rsidRPr="004A758F">
        <w:rPr>
          <w:sz w:val="28"/>
          <w:szCs w:val="28"/>
        </w:rPr>
        <w:t xml:space="preserve">г. № </w:t>
      </w:r>
      <w:r w:rsidRPr="004A758F">
        <w:rPr>
          <w:sz w:val="28"/>
          <w:szCs w:val="28"/>
        </w:rPr>
        <w:t>25</w:t>
      </w:r>
      <w:r w:rsidR="00C938FA" w:rsidRPr="004A758F">
        <w:rPr>
          <w:sz w:val="28"/>
          <w:szCs w:val="28"/>
        </w:rPr>
        <w:t xml:space="preserve"> о</w:t>
      </w:r>
      <w:r w:rsidR="00C938FA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б утвержден</w:t>
      </w:r>
      <w:r w:rsidR="003958AE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ии административного регламента</w:t>
      </w:r>
      <w:r w:rsidR="00C938FA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по предоставлению муниципальной услуги «</w:t>
      </w:r>
      <w:r w:rsidRPr="004A758F">
        <w:rPr>
          <w:sz w:val="28"/>
          <w:szCs w:val="28"/>
        </w:rPr>
        <w:t>предоставления муниципальной услуги по выдаче документов</w:t>
      </w:r>
      <w:r>
        <w:rPr>
          <w:sz w:val="28"/>
          <w:szCs w:val="28"/>
        </w:rPr>
        <w:t xml:space="preserve"> </w:t>
      </w:r>
      <w:r w:rsidRPr="004A758F">
        <w:rPr>
          <w:sz w:val="28"/>
          <w:szCs w:val="28"/>
        </w:rPr>
        <w:t>(выписки из домовой книги, карточки учета собственника жилого помещения, справок и иных документов)</w:t>
      </w:r>
      <w:r w:rsidR="00C938FA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»: </w:t>
      </w:r>
    </w:p>
    <w:p w:rsidR="003958AE" w:rsidRPr="00F0554B" w:rsidRDefault="003958AE" w:rsidP="004A758F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1.1. раздел 2 регламента (</w:t>
      </w:r>
      <w:r w:rsid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Требование к порядку исполнения</w:t>
      </w:r>
      <w:r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муниципальн</w:t>
      </w:r>
      <w:r w:rsid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ой услуги) дополнить пунктом 2.13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. следующего содержания:</w:t>
      </w:r>
    </w:p>
    <w:p w:rsidR="00C938FA" w:rsidRDefault="004A758F" w:rsidP="003958AE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«2.13. при предоставлении</w:t>
      </w:r>
      <w:r w:rsidR="003958AE">
        <w:rPr>
          <w:sz w:val="28"/>
          <w:szCs w:val="28"/>
        </w:rPr>
        <w:t xml:space="preserve"> муниципальной услуги должны быть указаны: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Заявитель (состав (перечень) заявителей);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 (способы) направления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государстве государственной или муниципальной услуги, и способы ее взимание в случаях, </w:t>
      </w:r>
      <w:r w:rsidRPr="00035BC4">
        <w:rPr>
          <w:rFonts w:ascii="Times New Roman" w:hAnsi="Times New Roman" w:cs="Times New Roman"/>
          <w:sz w:val="28"/>
          <w:szCs w:val="28"/>
        </w:rPr>
        <w:lastRenderedPageBreak/>
        <w:t>предусмотренных федеральными законами и принимаемыми в соответствии с ними иными нормативными правовыми актами Российской Федерации;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получения заявителем сведений, в том  числе в электронной форме, о ходе рассмотрения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 в выданных в результате государственной или муниципальной услуги документах, в том числе исчерпывающий перечень оснований для отказа в исправлении таких опечаток и ошибок;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выдачи дубликата документа, выданного по результатам предоставления государственной или муниципальной услуги, в том числе исчерпывающий перечень оснований для отказа в выдаче этого дубликата;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оставления запроса заявителя о предоставлении государственной или муниципальной услуги  без рассмотрения;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форма запроса о предоставлении соответствующей услуги, форма документа, являющегося результатом предоставления соответствующей услуги, форма заявления об исправлении технических ошибок в данном документе, форма заявления о выдаче дубликата данного документа, форма заявления об оставлении запроса без рассмотрения, если иное не предусмотрено федеральным законом;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(способы) направления заявителю документов (информации), являющихся результатом предоставления соответствующей государственной или муниципальной услуги.</w:t>
      </w:r>
      <w:r w:rsidR="003958AE">
        <w:rPr>
          <w:rFonts w:ascii="Times New Roman" w:hAnsi="Times New Roman" w:cs="Times New Roman"/>
          <w:sz w:val="28"/>
          <w:szCs w:val="28"/>
        </w:rPr>
        <w:t>».</w:t>
      </w:r>
    </w:p>
    <w:p w:rsidR="00C938FA" w:rsidRPr="00FD495C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</w:t>
      </w:r>
      <w:r w:rsidRPr="00FD495C">
        <w:rPr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>
        <w:rPr>
          <w:color w:val="000000"/>
          <w:sz w:val="28"/>
          <w:szCs w:val="28"/>
        </w:rPr>
        <w:t>Толстой-Юртовского</w:t>
      </w:r>
      <w:r w:rsidRPr="00FD495C">
        <w:rPr>
          <w:color w:val="000000"/>
          <w:sz w:val="28"/>
          <w:szCs w:val="28"/>
        </w:rPr>
        <w:t xml:space="preserve"> сельского поселения в сети «Интернет».</w:t>
      </w:r>
    </w:p>
    <w:p w:rsidR="00C938FA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D495C">
        <w:rPr>
          <w:sz w:val="28"/>
          <w:szCs w:val="28"/>
        </w:rPr>
        <w:t xml:space="preserve"> Контроль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>исполнением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 настоящего постановления оставляю за собой.</w:t>
      </w:r>
    </w:p>
    <w:p w:rsidR="00AE12A9" w:rsidRDefault="00AE12A9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6825DF">
        <w:rPr>
          <w:color w:val="000000"/>
          <w:sz w:val="28"/>
          <w:szCs w:val="28"/>
        </w:rPr>
        <w:t xml:space="preserve">                               Хусаинов Р.К.</w:t>
      </w:r>
    </w:p>
    <w:sectPr w:rsidR="006825DF" w:rsidRPr="003958AE" w:rsidSect="004F0840">
      <w:footnotePr>
        <w:pos w:val="beneathText"/>
      </w:footnotePr>
      <w:pgSz w:w="11900" w:h="16837"/>
      <w:pgMar w:top="993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A9B" w:rsidRDefault="00FF1A9B" w:rsidP="00AC5774">
      <w:r>
        <w:separator/>
      </w:r>
    </w:p>
  </w:endnote>
  <w:endnote w:type="continuationSeparator" w:id="0">
    <w:p w:rsidR="00FF1A9B" w:rsidRDefault="00FF1A9B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A9B" w:rsidRDefault="00FF1A9B" w:rsidP="00AC5774">
      <w:r>
        <w:separator/>
      </w:r>
    </w:p>
  </w:footnote>
  <w:footnote w:type="continuationSeparator" w:id="0">
    <w:p w:rsidR="00FF1A9B" w:rsidRDefault="00FF1A9B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7F87"/>
    <w:rsid w:val="000317AA"/>
    <w:rsid w:val="00032212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F4CB3"/>
    <w:rsid w:val="001F6D1B"/>
    <w:rsid w:val="001F75E6"/>
    <w:rsid w:val="002202FC"/>
    <w:rsid w:val="00235640"/>
    <w:rsid w:val="00267CB8"/>
    <w:rsid w:val="002E0F99"/>
    <w:rsid w:val="00327CD6"/>
    <w:rsid w:val="003425FF"/>
    <w:rsid w:val="00353846"/>
    <w:rsid w:val="00392C87"/>
    <w:rsid w:val="003949AE"/>
    <w:rsid w:val="003958AE"/>
    <w:rsid w:val="003D64F2"/>
    <w:rsid w:val="003E2C6B"/>
    <w:rsid w:val="003F5996"/>
    <w:rsid w:val="0042610A"/>
    <w:rsid w:val="00456156"/>
    <w:rsid w:val="00457CF5"/>
    <w:rsid w:val="00465EC8"/>
    <w:rsid w:val="004832A2"/>
    <w:rsid w:val="004A4403"/>
    <w:rsid w:val="004A758F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36E44"/>
    <w:rsid w:val="00641CEC"/>
    <w:rsid w:val="00646A1F"/>
    <w:rsid w:val="00660035"/>
    <w:rsid w:val="0066485D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96D"/>
    <w:rsid w:val="00891AA9"/>
    <w:rsid w:val="008A3CCF"/>
    <w:rsid w:val="008D6F08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A2B9E"/>
    <w:rsid w:val="00AC5774"/>
    <w:rsid w:val="00AE12A9"/>
    <w:rsid w:val="00AE3AAC"/>
    <w:rsid w:val="00B21A19"/>
    <w:rsid w:val="00B30F47"/>
    <w:rsid w:val="00B528C6"/>
    <w:rsid w:val="00B745F3"/>
    <w:rsid w:val="00BD4441"/>
    <w:rsid w:val="00BF3480"/>
    <w:rsid w:val="00BF5C00"/>
    <w:rsid w:val="00C0211F"/>
    <w:rsid w:val="00C555B1"/>
    <w:rsid w:val="00C67525"/>
    <w:rsid w:val="00C76733"/>
    <w:rsid w:val="00C938FA"/>
    <w:rsid w:val="00CD014E"/>
    <w:rsid w:val="00CE408C"/>
    <w:rsid w:val="00D03F2F"/>
    <w:rsid w:val="00D14E55"/>
    <w:rsid w:val="00D23085"/>
    <w:rsid w:val="00D26B8F"/>
    <w:rsid w:val="00D55A7C"/>
    <w:rsid w:val="00D84639"/>
    <w:rsid w:val="00DC0D6C"/>
    <w:rsid w:val="00DD3783"/>
    <w:rsid w:val="00DD740E"/>
    <w:rsid w:val="00DE5F1E"/>
    <w:rsid w:val="00E13DDC"/>
    <w:rsid w:val="00E878C5"/>
    <w:rsid w:val="00E91BD9"/>
    <w:rsid w:val="00E92E09"/>
    <w:rsid w:val="00EA044A"/>
    <w:rsid w:val="00EA2AEA"/>
    <w:rsid w:val="00EA4E7C"/>
    <w:rsid w:val="00F02B04"/>
    <w:rsid w:val="00F737AE"/>
    <w:rsid w:val="00F74754"/>
    <w:rsid w:val="00F76882"/>
    <w:rsid w:val="00F97E59"/>
    <w:rsid w:val="00FA328E"/>
    <w:rsid w:val="00FC5470"/>
    <w:rsid w:val="00FF1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34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AB117-677D-4F3C-B236-6136B858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3760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18</cp:revision>
  <cp:lastPrinted>2021-05-26T08:17:00Z</cp:lastPrinted>
  <dcterms:created xsi:type="dcterms:W3CDTF">2020-09-09T02:47:00Z</dcterms:created>
  <dcterms:modified xsi:type="dcterms:W3CDTF">2021-05-26T08:33:00Z</dcterms:modified>
</cp:coreProperties>
</file>